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762A4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E7762">
          <w:rPr>
            <w:webHidden/>
          </w:rPr>
          <w:t>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6E7762">
        <w:rPr>
          <w:color w:val="000000"/>
          <w:sz w:val="24"/>
          <w:szCs w:val="24"/>
        </w:rPr>
        <w:t xml:space="preserve">№ </w:t>
      </w:r>
      <w:r w:rsidR="006E7762" w:rsidRPr="006E7762">
        <w:rPr>
          <w:color w:val="000000"/>
          <w:sz w:val="24"/>
          <w:szCs w:val="24"/>
        </w:rPr>
        <w:t>4</w:t>
      </w:r>
      <w:r w:rsidR="007512DA">
        <w:rPr>
          <w:color w:val="000000"/>
          <w:sz w:val="24"/>
          <w:szCs w:val="24"/>
        </w:rPr>
        <w:t>5</w:t>
      </w:r>
      <w:r w:rsidR="00C61209" w:rsidRPr="006E7762">
        <w:rPr>
          <w:sz w:val="24"/>
          <w:szCs w:val="24"/>
        </w:rPr>
        <w:t>/1</w:t>
      </w:r>
      <w:r w:rsidR="006E7762" w:rsidRPr="006E7762">
        <w:rPr>
          <w:sz w:val="24"/>
          <w:szCs w:val="24"/>
        </w:rPr>
        <w:t>9</w:t>
      </w:r>
      <w:r w:rsidR="00F615D3" w:rsidRPr="006E7762">
        <w:rPr>
          <w:sz w:val="24"/>
          <w:szCs w:val="24"/>
        </w:rPr>
        <w:t xml:space="preserve"> от </w:t>
      </w:r>
      <w:r w:rsidR="006E7762" w:rsidRPr="006E7762">
        <w:rPr>
          <w:sz w:val="24"/>
          <w:szCs w:val="24"/>
        </w:rPr>
        <w:t>0</w:t>
      </w:r>
      <w:r w:rsidR="007512DA">
        <w:rPr>
          <w:sz w:val="24"/>
          <w:szCs w:val="24"/>
        </w:rPr>
        <w:t>2</w:t>
      </w:r>
      <w:r w:rsidR="00F615D3" w:rsidRPr="006E7762">
        <w:rPr>
          <w:sz w:val="24"/>
          <w:szCs w:val="24"/>
        </w:rPr>
        <w:t>.</w:t>
      </w:r>
      <w:r w:rsidR="006E7762" w:rsidRPr="006E7762">
        <w:rPr>
          <w:sz w:val="24"/>
          <w:szCs w:val="24"/>
        </w:rPr>
        <w:t>10</w:t>
      </w:r>
      <w:r w:rsidR="00F615D3" w:rsidRPr="006E7762">
        <w:rPr>
          <w:sz w:val="24"/>
          <w:szCs w:val="24"/>
        </w:rPr>
        <w:t>.201</w:t>
      </w:r>
      <w:r w:rsidR="006E7762" w:rsidRPr="006E7762">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7512DA" w:rsidP="002E6D41">
            <w:pPr>
              <w:autoSpaceDE w:val="0"/>
              <w:autoSpaceDN w:val="0"/>
              <w:adjustRightInd w:val="0"/>
              <w:spacing w:line="276" w:lineRule="auto"/>
              <w:ind w:right="-72" w:firstLine="0"/>
              <w:jc w:val="left"/>
              <w:rPr>
                <w:bCs/>
                <w:sz w:val="24"/>
                <w:szCs w:val="24"/>
              </w:rPr>
            </w:pPr>
            <w:r>
              <w:rPr>
                <w:b/>
                <w:bCs/>
                <w:color w:val="000000"/>
                <w:sz w:val="24"/>
                <w:szCs w:val="24"/>
              </w:rPr>
              <w:t>Воздухоохладители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w:t>
            </w:r>
            <w:r w:rsidR="007512DA">
              <w:rPr>
                <w:sz w:val="24"/>
                <w:szCs w:val="24"/>
                <w:lang w:eastAsia="en-US"/>
              </w:rPr>
              <w:t xml:space="preserve"> </w:t>
            </w:r>
            <w:r w:rsidRPr="00032D37">
              <w:rPr>
                <w:sz w:val="24"/>
                <w:szCs w:val="24"/>
                <w:lang w:eastAsia="en-US"/>
              </w:rPr>
              <w:t>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6E7762"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6E7762">
                <w:rPr>
                  <w:rStyle w:val="af2"/>
                  <w:sz w:val="24"/>
                  <w:szCs w:val="24"/>
                </w:rPr>
                <w:t>http://www.unipro.energy/purchase/documents/</w:t>
              </w:r>
            </w:hyperlink>
            <w:r w:rsidRPr="006E7762">
              <w:rPr>
                <w:sz w:val="24"/>
                <w:szCs w:val="24"/>
                <w:lang w:eastAsia="en-US"/>
              </w:rPr>
              <w:t>)</w:t>
            </w:r>
          </w:p>
          <w:p w:rsidR="00BC5425" w:rsidRPr="004747FE" w:rsidRDefault="00BC5425" w:rsidP="006E7762">
            <w:pPr>
              <w:tabs>
                <w:tab w:val="left" w:pos="386"/>
              </w:tabs>
              <w:spacing w:line="276" w:lineRule="auto"/>
              <w:ind w:firstLine="0"/>
              <w:jc w:val="left"/>
              <w:rPr>
                <w:sz w:val="24"/>
                <w:szCs w:val="24"/>
                <w:lang w:eastAsia="en-US"/>
              </w:rPr>
            </w:pPr>
            <w:r w:rsidRPr="006E7762">
              <w:rPr>
                <w:sz w:val="24"/>
                <w:szCs w:val="24"/>
                <w:lang w:eastAsia="en-US"/>
              </w:rPr>
              <w:t>Дата публикации Уведомления:</w:t>
            </w:r>
            <w:r w:rsidR="00D92B0A" w:rsidRPr="006E7762">
              <w:rPr>
                <w:sz w:val="24"/>
                <w:szCs w:val="24"/>
                <w:lang w:eastAsia="en-US"/>
              </w:rPr>
              <w:t xml:space="preserve"> </w:t>
            </w:r>
            <w:r w:rsidR="00DB142F" w:rsidRPr="006E7762">
              <w:rPr>
                <w:sz w:val="24"/>
                <w:szCs w:val="24"/>
                <w:lang w:eastAsia="en-US"/>
              </w:rPr>
              <w:t>0</w:t>
            </w:r>
            <w:r w:rsidR="006E7762" w:rsidRPr="006E7762">
              <w:rPr>
                <w:sz w:val="24"/>
                <w:szCs w:val="24"/>
                <w:lang w:eastAsia="en-US"/>
              </w:rPr>
              <w:t>1</w:t>
            </w:r>
            <w:r w:rsidRPr="006E7762">
              <w:rPr>
                <w:sz w:val="24"/>
                <w:szCs w:val="24"/>
                <w:lang w:eastAsia="en-US"/>
              </w:rPr>
              <w:t>.</w:t>
            </w:r>
            <w:r w:rsidR="00DB142F" w:rsidRPr="006E7762">
              <w:rPr>
                <w:sz w:val="24"/>
                <w:szCs w:val="24"/>
                <w:lang w:eastAsia="en-US"/>
              </w:rPr>
              <w:t>10</w:t>
            </w:r>
            <w:r w:rsidRPr="006E7762">
              <w:rPr>
                <w:sz w:val="24"/>
                <w:szCs w:val="24"/>
                <w:lang w:eastAsia="en-US"/>
              </w:rPr>
              <w:t>.20</w:t>
            </w:r>
            <w:r w:rsidR="00D92B0A" w:rsidRPr="006E7762">
              <w:rPr>
                <w:sz w:val="24"/>
                <w:szCs w:val="24"/>
                <w:lang w:eastAsia="en-US"/>
              </w:rPr>
              <w:t>1</w:t>
            </w:r>
            <w:r w:rsidR="006E7762" w:rsidRPr="006E7762">
              <w:rPr>
                <w:sz w:val="24"/>
                <w:szCs w:val="24"/>
                <w:lang w:eastAsia="en-US"/>
              </w:rPr>
              <w:t>9</w:t>
            </w:r>
            <w:r w:rsidR="00D92B0A" w:rsidRPr="006E7762">
              <w:rPr>
                <w:sz w:val="24"/>
                <w:szCs w:val="24"/>
                <w:lang w:eastAsia="en-US"/>
              </w:rPr>
              <w:t xml:space="preserve"> </w:t>
            </w:r>
            <w:r w:rsidRPr="006E7762">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6E7762" w:rsidRDefault="00BC5425" w:rsidP="00F3026D">
            <w:pPr>
              <w:spacing w:line="276" w:lineRule="auto"/>
              <w:ind w:right="153" w:firstLine="0"/>
              <w:jc w:val="left"/>
              <w:rPr>
                <w:sz w:val="24"/>
                <w:szCs w:val="24"/>
                <w:lang w:eastAsia="en-US"/>
              </w:rPr>
            </w:pPr>
            <w:r w:rsidRPr="006E7762">
              <w:rPr>
                <w:b/>
                <w:sz w:val="24"/>
                <w:szCs w:val="24"/>
                <w:lang w:eastAsia="en-US"/>
              </w:rPr>
              <w:t>Дата окончания приема Предложения*:</w:t>
            </w:r>
            <w:r w:rsidRPr="006E7762">
              <w:rPr>
                <w:sz w:val="24"/>
                <w:szCs w:val="24"/>
                <w:lang w:eastAsia="en-US"/>
              </w:rPr>
              <w:t xml:space="preserve">                                        до </w:t>
            </w:r>
            <w:r w:rsidR="000D23C6" w:rsidRPr="006E7762">
              <w:rPr>
                <w:sz w:val="24"/>
                <w:szCs w:val="24"/>
                <w:lang w:eastAsia="en-US"/>
              </w:rPr>
              <w:t>1</w:t>
            </w:r>
            <w:r w:rsidR="006E7762">
              <w:rPr>
                <w:sz w:val="24"/>
                <w:szCs w:val="24"/>
                <w:lang w:eastAsia="en-US"/>
              </w:rPr>
              <w:t>0</w:t>
            </w:r>
            <w:r w:rsidRPr="006E7762">
              <w:rPr>
                <w:sz w:val="24"/>
                <w:szCs w:val="24"/>
                <w:lang w:eastAsia="en-US"/>
              </w:rPr>
              <w:t>:00 (</w:t>
            </w:r>
            <w:r w:rsidR="000D23C6" w:rsidRPr="006E7762">
              <w:rPr>
                <w:sz w:val="24"/>
                <w:szCs w:val="24"/>
                <w:lang w:eastAsia="en-US"/>
              </w:rPr>
              <w:t>МСК</w:t>
            </w:r>
            <w:r w:rsidRPr="006E7762">
              <w:rPr>
                <w:sz w:val="24"/>
                <w:szCs w:val="24"/>
                <w:lang w:eastAsia="en-US"/>
              </w:rPr>
              <w:t xml:space="preserve">) </w:t>
            </w:r>
            <w:r w:rsidR="007512DA">
              <w:rPr>
                <w:sz w:val="24"/>
                <w:szCs w:val="24"/>
                <w:lang w:eastAsia="en-US"/>
              </w:rPr>
              <w:t>11</w:t>
            </w:r>
            <w:r w:rsidRPr="006E7762">
              <w:rPr>
                <w:sz w:val="24"/>
                <w:szCs w:val="24"/>
                <w:lang w:eastAsia="en-US"/>
              </w:rPr>
              <w:t>.</w:t>
            </w:r>
            <w:r w:rsidR="00DB142F" w:rsidRPr="006E7762">
              <w:rPr>
                <w:sz w:val="24"/>
                <w:szCs w:val="24"/>
                <w:lang w:eastAsia="en-US"/>
              </w:rPr>
              <w:t>1</w:t>
            </w:r>
            <w:r w:rsidR="006E7762" w:rsidRPr="006E7762">
              <w:rPr>
                <w:sz w:val="24"/>
                <w:szCs w:val="24"/>
                <w:lang w:eastAsia="en-US"/>
              </w:rPr>
              <w:t>0</w:t>
            </w:r>
            <w:r w:rsidR="000D23C6" w:rsidRPr="006E7762">
              <w:rPr>
                <w:sz w:val="24"/>
                <w:szCs w:val="24"/>
                <w:lang w:eastAsia="en-US"/>
              </w:rPr>
              <w:t>.</w:t>
            </w:r>
            <w:r w:rsidRPr="006E7762">
              <w:rPr>
                <w:sz w:val="24"/>
                <w:szCs w:val="24"/>
                <w:lang w:eastAsia="en-US"/>
              </w:rPr>
              <w:t>20</w:t>
            </w:r>
            <w:r w:rsidR="000D23C6" w:rsidRPr="006E7762">
              <w:rPr>
                <w:sz w:val="24"/>
                <w:szCs w:val="24"/>
                <w:lang w:eastAsia="en-US"/>
              </w:rPr>
              <w:t>1</w:t>
            </w:r>
            <w:r w:rsidR="006E7762" w:rsidRPr="006E7762">
              <w:rPr>
                <w:sz w:val="24"/>
                <w:szCs w:val="24"/>
                <w:lang w:eastAsia="en-US"/>
              </w:rPr>
              <w:t>9</w:t>
            </w:r>
            <w:r w:rsidR="000D23C6" w:rsidRPr="006E7762">
              <w:rPr>
                <w:sz w:val="24"/>
                <w:szCs w:val="24"/>
                <w:lang w:eastAsia="en-US"/>
              </w:rPr>
              <w:t xml:space="preserve"> </w:t>
            </w:r>
            <w:r w:rsidRPr="006E7762">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6E7762">
              <w:rPr>
                <w:sz w:val="24"/>
                <w:szCs w:val="24"/>
              </w:rPr>
              <w:t>*</w:t>
            </w:r>
            <w:r w:rsidRPr="006E7762">
              <w:rPr>
                <w:i/>
                <w:sz w:val="24"/>
                <w:szCs w:val="24"/>
              </w:rPr>
              <w:t>Организатор имеет право</w:t>
            </w:r>
            <w:r w:rsidRPr="004747FE">
              <w:rPr>
                <w:i/>
                <w:sz w:val="24"/>
                <w:szCs w:val="24"/>
              </w:rPr>
              <w:t xml:space="preserve">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2F64DE">
              <w:rPr>
                <w:sz w:val="24"/>
                <w:szCs w:val="24"/>
              </w:rPr>
              <w:t>0</w:t>
            </w:r>
            <w:r w:rsidR="00C61209" w:rsidRPr="00DB142F">
              <w:rPr>
                <w:sz w:val="24"/>
                <w:szCs w:val="24"/>
              </w:rPr>
              <w:t xml:space="preserve"> </w:t>
            </w:r>
            <w:r w:rsidR="007512DA">
              <w:rPr>
                <w:sz w:val="24"/>
                <w:szCs w:val="24"/>
              </w:rPr>
              <w:t>января</w:t>
            </w:r>
            <w:bookmarkStart w:id="4" w:name="_GoBack"/>
            <w:bookmarkEnd w:id="4"/>
            <w:r w:rsidR="00C61209" w:rsidRPr="00DB142F">
              <w:rPr>
                <w:sz w:val="24"/>
                <w:szCs w:val="24"/>
              </w:rPr>
              <w:t xml:space="preserve">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6E7762" w:rsidRPr="001F2C0F">
        <w:rPr>
          <w:color w:val="000000"/>
          <w:sz w:val="24"/>
          <w:szCs w:val="24"/>
        </w:rPr>
        <w:t>График поставки товара  (форма</w:t>
      </w:r>
      <w:r w:rsidR="006E776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E7762" w:rsidRPr="006E7762">
        <w:rPr>
          <w:color w:val="000000"/>
          <w:sz w:val="24"/>
          <w:szCs w:val="24"/>
        </w:rPr>
        <w:t>Анкета Участника (форма 5</w:t>
      </w:r>
      <w:r w:rsidR="006E7762" w:rsidRPr="006E776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E7762" w:rsidRPr="006E7762">
        <w:rPr>
          <w:color w:val="000000"/>
          <w:sz w:val="24"/>
          <w:szCs w:val="24"/>
        </w:rPr>
        <w:t>Справка о перечне и годовых объемах выполнения аналогичных договоров (форма 6</w:t>
      </w:r>
      <w:r w:rsidR="006E7762" w:rsidRPr="006E776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E776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6E776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A41" w:rsidRDefault="00762A41">
      <w:r>
        <w:separator/>
      </w:r>
    </w:p>
  </w:endnote>
  <w:endnote w:type="continuationSeparator" w:id="0">
    <w:p w:rsidR="00762A41" w:rsidRDefault="0076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7512DA">
          <w:rPr>
            <w:noProof/>
          </w:rPr>
          <w:t>6</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A41" w:rsidRDefault="00762A41">
      <w:r>
        <w:separator/>
      </w:r>
    </w:p>
  </w:footnote>
  <w:footnote w:type="continuationSeparator" w:id="0">
    <w:p w:rsidR="00762A41" w:rsidRDefault="0076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762"/>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2D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2A41"/>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03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31F"/>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DEDC5"/>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C1BA6-331B-4472-A6A6-FF2E268F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5078</Words>
  <Characters>28950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33961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23</cp:revision>
  <cp:lastPrinted>2015-09-02T13:01:00Z</cp:lastPrinted>
  <dcterms:created xsi:type="dcterms:W3CDTF">2015-10-02T10:05:00Z</dcterms:created>
  <dcterms:modified xsi:type="dcterms:W3CDTF">2019-09-30T09:54:00Z</dcterms:modified>
</cp:coreProperties>
</file>